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75C9" w:rsidRPr="00F16046" w:rsidRDefault="00021D81" w:rsidP="00A175C9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И</w:t>
      </w:r>
      <w:bookmarkStart w:id="0" w:name="_GoBack"/>
      <w:bookmarkEnd w:id="0"/>
      <w:r w:rsidR="00A175C9" w:rsidRPr="00F16046">
        <w:rPr>
          <w:rFonts w:ascii="PT Astra Serif" w:hAnsi="PT Astra Serif"/>
          <w:b/>
          <w:bCs/>
        </w:rPr>
        <w:t>нформация о состоянии муниципального</w:t>
      </w:r>
      <w:r w:rsidR="005B4DB1" w:rsidRPr="00F16046">
        <w:rPr>
          <w:rFonts w:ascii="PT Astra Serif" w:hAnsi="PT Astra Serif"/>
          <w:b/>
          <w:bCs/>
        </w:rPr>
        <w:t xml:space="preserve"> </w:t>
      </w:r>
      <w:r w:rsidR="00A175C9" w:rsidRPr="00F16046">
        <w:rPr>
          <w:rFonts w:ascii="PT Astra Serif" w:hAnsi="PT Astra Serif"/>
          <w:b/>
          <w:bCs/>
        </w:rPr>
        <w:t>долга</w:t>
      </w:r>
    </w:p>
    <w:p w:rsidR="00A175C9" w:rsidRPr="00F16046" w:rsidRDefault="00A175C9" w:rsidP="00A175C9">
      <w:pPr>
        <w:jc w:val="center"/>
        <w:rPr>
          <w:rFonts w:ascii="PT Astra Serif" w:hAnsi="PT Astra Serif"/>
          <w:b/>
          <w:bCs/>
        </w:rPr>
      </w:pPr>
      <w:r w:rsidRPr="00F16046">
        <w:rPr>
          <w:rFonts w:ascii="PT Astra Serif" w:hAnsi="PT Astra Serif"/>
          <w:b/>
          <w:bCs/>
        </w:rPr>
        <w:t>города Югорска на первый и последний день отчетного 20</w:t>
      </w:r>
      <w:r w:rsidR="00E72718" w:rsidRPr="00F16046">
        <w:rPr>
          <w:rFonts w:ascii="PT Astra Serif" w:hAnsi="PT Astra Serif"/>
          <w:b/>
          <w:bCs/>
        </w:rPr>
        <w:t>20</w:t>
      </w:r>
      <w:r w:rsidRPr="00F16046">
        <w:rPr>
          <w:rFonts w:ascii="PT Astra Serif" w:hAnsi="PT Astra Serif"/>
          <w:b/>
          <w:bCs/>
        </w:rPr>
        <w:t xml:space="preserve"> года</w:t>
      </w:r>
    </w:p>
    <w:p w:rsidR="00A175C9" w:rsidRPr="00F16046" w:rsidRDefault="00A175C9" w:rsidP="00A175C9">
      <w:pPr>
        <w:ind w:firstLine="360"/>
        <w:jc w:val="center"/>
        <w:rPr>
          <w:rFonts w:ascii="PT Astra Serif" w:hAnsi="PT Astra Serif"/>
          <w:b/>
          <w:bCs/>
        </w:rPr>
      </w:pPr>
    </w:p>
    <w:p w:rsidR="00A175C9" w:rsidRPr="00F16046" w:rsidRDefault="00A175C9" w:rsidP="00A175C9">
      <w:pPr>
        <w:ind w:firstLine="709"/>
        <w:jc w:val="both"/>
        <w:rPr>
          <w:rFonts w:ascii="PT Astra Serif" w:hAnsi="PT Astra Serif"/>
        </w:rPr>
      </w:pPr>
      <w:r w:rsidRPr="00F16046">
        <w:rPr>
          <w:rFonts w:ascii="PT Astra Serif" w:hAnsi="PT Astra Serif"/>
        </w:rPr>
        <w:t>Муниципальный долг по состоянию на 01.01.20</w:t>
      </w:r>
      <w:r w:rsidR="00E72718" w:rsidRPr="00F16046">
        <w:rPr>
          <w:rFonts w:ascii="PT Astra Serif" w:hAnsi="PT Astra Serif"/>
        </w:rPr>
        <w:t>20</w:t>
      </w:r>
      <w:r w:rsidRPr="00F16046">
        <w:rPr>
          <w:rFonts w:ascii="PT Astra Serif" w:hAnsi="PT Astra Serif"/>
        </w:rPr>
        <w:t xml:space="preserve"> составлял </w:t>
      </w:r>
      <w:r w:rsidR="00E72718" w:rsidRPr="00F16046">
        <w:rPr>
          <w:rFonts w:ascii="PT Astra Serif" w:hAnsi="PT Astra Serif"/>
        </w:rPr>
        <w:t>221</w:t>
      </w:r>
      <w:r w:rsidRPr="00F16046">
        <w:rPr>
          <w:rFonts w:ascii="PT Astra Serif" w:hAnsi="PT Astra Serif"/>
        </w:rPr>
        <w:t xml:space="preserve"> 000,0 тыс. рублей, в том числе:</w:t>
      </w:r>
    </w:p>
    <w:p w:rsidR="00A175C9" w:rsidRPr="00F16046" w:rsidRDefault="00A175C9" w:rsidP="00A175C9">
      <w:pPr>
        <w:ind w:firstLine="709"/>
        <w:jc w:val="both"/>
        <w:rPr>
          <w:rFonts w:ascii="PT Astra Serif" w:hAnsi="PT Astra Serif"/>
          <w:b/>
          <w:bCs/>
        </w:rPr>
      </w:pPr>
      <w:r w:rsidRPr="00F16046">
        <w:rPr>
          <w:rFonts w:ascii="PT Astra Serif" w:hAnsi="PT Astra Serif"/>
        </w:rPr>
        <w:t xml:space="preserve">- кредиты кредитных организаций в валюте Российской Федерации в сумме </w:t>
      </w:r>
      <w:r w:rsidR="00E72718" w:rsidRPr="00F16046">
        <w:rPr>
          <w:rFonts w:ascii="PT Astra Serif" w:hAnsi="PT Astra Serif"/>
        </w:rPr>
        <w:t>221</w:t>
      </w:r>
      <w:r w:rsidRPr="00F16046">
        <w:rPr>
          <w:rFonts w:ascii="PT Astra Serif" w:hAnsi="PT Astra Serif"/>
        </w:rPr>
        <w:t> 000,0 тыс. рублей.</w:t>
      </w:r>
    </w:p>
    <w:p w:rsidR="00A175C9" w:rsidRPr="00F16046" w:rsidRDefault="00A175C9" w:rsidP="00A175C9">
      <w:pPr>
        <w:ind w:firstLine="709"/>
        <w:jc w:val="both"/>
        <w:rPr>
          <w:rFonts w:ascii="PT Astra Serif" w:hAnsi="PT Astra Serif"/>
        </w:rPr>
      </w:pPr>
      <w:r w:rsidRPr="00F16046">
        <w:rPr>
          <w:rFonts w:ascii="PT Astra Serif" w:hAnsi="PT Astra Serif"/>
        </w:rPr>
        <w:t>Муниципальный</w:t>
      </w:r>
      <w:r w:rsidR="005B4DB1" w:rsidRPr="00F16046">
        <w:rPr>
          <w:rFonts w:ascii="PT Astra Serif" w:hAnsi="PT Astra Serif"/>
        </w:rPr>
        <w:t xml:space="preserve"> </w:t>
      </w:r>
      <w:r w:rsidRPr="00F16046">
        <w:rPr>
          <w:rFonts w:ascii="PT Astra Serif" w:hAnsi="PT Astra Serif"/>
        </w:rPr>
        <w:t>долг по состоянию на 31.12.20</w:t>
      </w:r>
      <w:r w:rsidR="00E72718" w:rsidRPr="00F16046">
        <w:rPr>
          <w:rFonts w:ascii="PT Astra Serif" w:hAnsi="PT Astra Serif"/>
        </w:rPr>
        <w:t>20</w:t>
      </w:r>
      <w:r w:rsidRPr="00F16046">
        <w:rPr>
          <w:rFonts w:ascii="PT Astra Serif" w:hAnsi="PT Astra Serif"/>
        </w:rPr>
        <w:t xml:space="preserve"> составляет </w:t>
      </w:r>
      <w:r w:rsidR="00E72718" w:rsidRPr="00F16046">
        <w:rPr>
          <w:rFonts w:ascii="PT Astra Serif" w:hAnsi="PT Astra Serif"/>
        </w:rPr>
        <w:t>172</w:t>
      </w:r>
      <w:r w:rsidRPr="00F16046">
        <w:rPr>
          <w:rFonts w:ascii="PT Astra Serif" w:hAnsi="PT Astra Serif"/>
        </w:rPr>
        <w:t xml:space="preserve"> 000,0 тыс. рублей, в том числе:</w:t>
      </w:r>
    </w:p>
    <w:p w:rsidR="00A175C9" w:rsidRPr="00F16046" w:rsidRDefault="00A175C9" w:rsidP="00A175C9">
      <w:pPr>
        <w:ind w:firstLine="709"/>
        <w:jc w:val="both"/>
        <w:rPr>
          <w:rFonts w:ascii="PT Astra Serif" w:hAnsi="PT Astra Serif"/>
        </w:rPr>
      </w:pPr>
      <w:r w:rsidRPr="00F16046">
        <w:rPr>
          <w:rFonts w:ascii="PT Astra Serif" w:hAnsi="PT Astra Serif"/>
        </w:rPr>
        <w:t xml:space="preserve">- кредиты кредитных организаций в валюте Российской Федерации в сумме </w:t>
      </w:r>
      <w:r w:rsidR="00E72718" w:rsidRPr="00F16046">
        <w:rPr>
          <w:rFonts w:ascii="PT Astra Serif" w:hAnsi="PT Astra Serif"/>
        </w:rPr>
        <w:t>172</w:t>
      </w:r>
      <w:r w:rsidRPr="00F16046">
        <w:rPr>
          <w:rFonts w:ascii="PT Astra Serif" w:hAnsi="PT Astra Serif"/>
        </w:rPr>
        <w:t> 000,0 тыс. рублей.</w:t>
      </w:r>
    </w:p>
    <w:p w:rsidR="00A175C9" w:rsidRPr="00F16046" w:rsidRDefault="00A175C9" w:rsidP="001C37A8">
      <w:pPr>
        <w:jc w:val="center"/>
        <w:rPr>
          <w:rFonts w:ascii="PT Astra Serif" w:hAnsi="PT Astra Serif"/>
          <w:b/>
          <w:color w:val="0070C0"/>
        </w:rPr>
      </w:pPr>
    </w:p>
    <w:p w:rsidR="00422EFE" w:rsidRPr="00F16046" w:rsidRDefault="00422EFE" w:rsidP="001C37A8">
      <w:pPr>
        <w:jc w:val="center"/>
        <w:rPr>
          <w:rFonts w:ascii="PT Astra Serif" w:hAnsi="PT Astra Serif"/>
          <w:b/>
          <w:color w:val="0070C0"/>
        </w:rPr>
      </w:pPr>
    </w:p>
    <w:p w:rsidR="005410C5" w:rsidRPr="00F16046" w:rsidRDefault="00DC17F6" w:rsidP="001C37A8">
      <w:pPr>
        <w:jc w:val="center"/>
        <w:rPr>
          <w:rFonts w:ascii="PT Astra Serif" w:hAnsi="PT Astra Serif"/>
          <w:b/>
        </w:rPr>
      </w:pPr>
      <w:r w:rsidRPr="00F16046">
        <w:rPr>
          <w:rFonts w:ascii="PT Astra Serif" w:hAnsi="PT Astra Serif"/>
          <w:b/>
        </w:rPr>
        <w:t>Сведения</w:t>
      </w:r>
      <w:r w:rsidR="005410C5" w:rsidRPr="00F16046">
        <w:rPr>
          <w:rFonts w:ascii="PT Astra Serif" w:hAnsi="PT Astra Serif"/>
          <w:b/>
        </w:rPr>
        <w:t xml:space="preserve"> об объеме муниципального</w:t>
      </w:r>
      <w:r w:rsidR="005B4DB1" w:rsidRPr="00F16046">
        <w:rPr>
          <w:rFonts w:ascii="PT Astra Serif" w:hAnsi="PT Astra Serif"/>
          <w:b/>
        </w:rPr>
        <w:t xml:space="preserve"> внутреннего</w:t>
      </w:r>
      <w:r w:rsidR="005410C5" w:rsidRPr="00F16046">
        <w:rPr>
          <w:rFonts w:ascii="PT Astra Serif" w:hAnsi="PT Astra Serif"/>
          <w:b/>
        </w:rPr>
        <w:t xml:space="preserve"> долга на 01.01.20</w:t>
      </w:r>
      <w:r w:rsidR="00250DED" w:rsidRPr="00F16046">
        <w:rPr>
          <w:rFonts w:ascii="PT Astra Serif" w:hAnsi="PT Astra Serif"/>
          <w:b/>
        </w:rPr>
        <w:t>2</w:t>
      </w:r>
      <w:r w:rsidR="0001523D" w:rsidRPr="00F16046">
        <w:rPr>
          <w:rFonts w:ascii="PT Astra Serif" w:hAnsi="PT Astra Serif"/>
          <w:b/>
        </w:rPr>
        <w:t>1</w:t>
      </w:r>
      <w:r w:rsidR="005410C5" w:rsidRPr="00F16046">
        <w:rPr>
          <w:rFonts w:ascii="PT Astra Serif" w:hAnsi="PT Astra Serif"/>
          <w:b/>
        </w:rPr>
        <w:t xml:space="preserve"> </w:t>
      </w:r>
    </w:p>
    <w:p w:rsidR="00DB6C2E" w:rsidRPr="00F16046" w:rsidRDefault="005410C5" w:rsidP="001C37A8">
      <w:pPr>
        <w:jc w:val="center"/>
        <w:rPr>
          <w:rFonts w:ascii="PT Astra Serif" w:hAnsi="PT Astra Serif"/>
          <w:b/>
        </w:rPr>
      </w:pPr>
      <w:r w:rsidRPr="00F16046">
        <w:rPr>
          <w:rFonts w:ascii="PT Astra Serif" w:hAnsi="PT Astra Serif"/>
          <w:b/>
        </w:rPr>
        <w:t xml:space="preserve">и его </w:t>
      </w:r>
      <w:proofErr w:type="gramStart"/>
      <w:r w:rsidRPr="00F16046">
        <w:rPr>
          <w:rFonts w:ascii="PT Astra Serif" w:hAnsi="PT Astra Serif"/>
          <w:b/>
        </w:rPr>
        <w:t>соответствии</w:t>
      </w:r>
      <w:proofErr w:type="gramEnd"/>
      <w:r w:rsidRPr="00F16046">
        <w:rPr>
          <w:rFonts w:ascii="PT Astra Serif" w:hAnsi="PT Astra Serif"/>
          <w:b/>
        </w:rPr>
        <w:t xml:space="preserve"> </w:t>
      </w:r>
      <w:r w:rsidR="00DB6C2E" w:rsidRPr="00F16046">
        <w:rPr>
          <w:rFonts w:ascii="PT Astra Serif" w:hAnsi="PT Astra Serif"/>
          <w:b/>
        </w:rPr>
        <w:t xml:space="preserve">с </w:t>
      </w:r>
      <w:r w:rsidRPr="00F16046">
        <w:rPr>
          <w:rFonts w:ascii="PT Astra Serif" w:hAnsi="PT Astra Serif"/>
          <w:b/>
        </w:rPr>
        <w:t xml:space="preserve">первоначально утвержденным решением Думы города Югорска </w:t>
      </w:r>
    </w:p>
    <w:p w:rsidR="00DB6C2E" w:rsidRPr="00F16046" w:rsidRDefault="005410C5" w:rsidP="001C37A8">
      <w:pPr>
        <w:jc w:val="center"/>
        <w:rPr>
          <w:rFonts w:ascii="PT Astra Serif" w:hAnsi="PT Astra Serif"/>
          <w:b/>
        </w:rPr>
      </w:pPr>
      <w:r w:rsidRPr="00F16046">
        <w:rPr>
          <w:rFonts w:ascii="PT Astra Serif" w:hAnsi="PT Astra Serif"/>
          <w:b/>
        </w:rPr>
        <w:t xml:space="preserve">от </w:t>
      </w:r>
      <w:r w:rsidR="00250DED" w:rsidRPr="00F16046">
        <w:rPr>
          <w:rFonts w:ascii="PT Astra Serif" w:hAnsi="PT Astra Serif"/>
          <w:b/>
        </w:rPr>
        <w:t>2</w:t>
      </w:r>
      <w:r w:rsidR="0004007F" w:rsidRPr="00F16046">
        <w:rPr>
          <w:rFonts w:ascii="PT Astra Serif" w:hAnsi="PT Astra Serif"/>
          <w:b/>
        </w:rPr>
        <w:t>4</w:t>
      </w:r>
      <w:r w:rsidR="00250DED" w:rsidRPr="00F16046">
        <w:rPr>
          <w:rFonts w:ascii="PT Astra Serif" w:hAnsi="PT Astra Serif"/>
          <w:b/>
        </w:rPr>
        <w:t>.</w:t>
      </w:r>
      <w:r w:rsidRPr="00F16046">
        <w:rPr>
          <w:rFonts w:ascii="PT Astra Serif" w:hAnsi="PT Astra Serif"/>
          <w:b/>
        </w:rPr>
        <w:t>12.201</w:t>
      </w:r>
      <w:r w:rsidR="0004007F" w:rsidRPr="00F16046">
        <w:rPr>
          <w:rFonts w:ascii="PT Astra Serif" w:hAnsi="PT Astra Serif"/>
          <w:b/>
        </w:rPr>
        <w:t>9</w:t>
      </w:r>
      <w:r w:rsidRPr="00F16046">
        <w:rPr>
          <w:rFonts w:ascii="PT Astra Serif" w:hAnsi="PT Astra Serif"/>
          <w:b/>
        </w:rPr>
        <w:t xml:space="preserve"> №</w:t>
      </w:r>
      <w:r w:rsidR="000E1DC8" w:rsidRPr="00F16046">
        <w:rPr>
          <w:rFonts w:ascii="PT Astra Serif" w:hAnsi="PT Astra Serif"/>
          <w:b/>
        </w:rPr>
        <w:t xml:space="preserve"> </w:t>
      </w:r>
      <w:r w:rsidR="0004007F" w:rsidRPr="00F16046">
        <w:rPr>
          <w:rFonts w:ascii="PT Astra Serif" w:hAnsi="PT Astra Serif"/>
          <w:b/>
        </w:rPr>
        <w:t>106</w:t>
      </w:r>
      <w:r w:rsidR="00E06002" w:rsidRPr="00F16046">
        <w:rPr>
          <w:rFonts w:ascii="PT Astra Serif" w:hAnsi="PT Astra Serif"/>
          <w:b/>
        </w:rPr>
        <w:t xml:space="preserve"> «</w:t>
      </w:r>
      <w:r w:rsidRPr="00F16046">
        <w:rPr>
          <w:rFonts w:ascii="PT Astra Serif" w:hAnsi="PT Astra Serif"/>
          <w:b/>
        </w:rPr>
        <w:t xml:space="preserve">О бюджете города Югорска </w:t>
      </w:r>
    </w:p>
    <w:p w:rsidR="005410C5" w:rsidRPr="00F16046" w:rsidRDefault="005410C5" w:rsidP="001C37A8">
      <w:pPr>
        <w:jc w:val="center"/>
        <w:rPr>
          <w:rFonts w:ascii="PT Astra Serif" w:hAnsi="PT Astra Serif"/>
          <w:b/>
        </w:rPr>
      </w:pPr>
      <w:r w:rsidRPr="00F16046">
        <w:rPr>
          <w:rFonts w:ascii="PT Astra Serif" w:hAnsi="PT Astra Serif"/>
          <w:b/>
        </w:rPr>
        <w:t>на 20</w:t>
      </w:r>
      <w:r w:rsidR="0004007F" w:rsidRPr="00F16046">
        <w:rPr>
          <w:rFonts w:ascii="PT Astra Serif" w:hAnsi="PT Astra Serif"/>
          <w:b/>
        </w:rPr>
        <w:t>20</w:t>
      </w:r>
      <w:r w:rsidRPr="00F16046">
        <w:rPr>
          <w:rFonts w:ascii="PT Astra Serif" w:hAnsi="PT Astra Serif"/>
          <w:b/>
        </w:rPr>
        <w:t xml:space="preserve"> год</w:t>
      </w:r>
      <w:r w:rsidR="00685A56" w:rsidRPr="00F16046">
        <w:rPr>
          <w:rFonts w:ascii="PT Astra Serif" w:hAnsi="PT Astra Serif"/>
          <w:b/>
        </w:rPr>
        <w:t xml:space="preserve"> и на плановый период 20</w:t>
      </w:r>
      <w:r w:rsidR="005B4DB1" w:rsidRPr="00F16046">
        <w:rPr>
          <w:rFonts w:ascii="PT Astra Serif" w:hAnsi="PT Astra Serif"/>
          <w:b/>
        </w:rPr>
        <w:t>2</w:t>
      </w:r>
      <w:r w:rsidR="0004007F" w:rsidRPr="00F16046">
        <w:rPr>
          <w:rFonts w:ascii="PT Astra Serif" w:hAnsi="PT Astra Serif"/>
          <w:b/>
        </w:rPr>
        <w:t>1</w:t>
      </w:r>
      <w:r w:rsidR="00685A56" w:rsidRPr="00F16046">
        <w:rPr>
          <w:rFonts w:ascii="PT Astra Serif" w:hAnsi="PT Astra Serif"/>
          <w:b/>
        </w:rPr>
        <w:t xml:space="preserve"> и 20</w:t>
      </w:r>
      <w:r w:rsidR="00912065" w:rsidRPr="00F16046">
        <w:rPr>
          <w:rFonts w:ascii="PT Astra Serif" w:hAnsi="PT Astra Serif"/>
          <w:b/>
        </w:rPr>
        <w:t>2</w:t>
      </w:r>
      <w:r w:rsidR="0004007F" w:rsidRPr="00F16046">
        <w:rPr>
          <w:rFonts w:ascii="PT Astra Serif" w:hAnsi="PT Astra Serif"/>
          <w:b/>
        </w:rPr>
        <w:t>2</w:t>
      </w:r>
      <w:r w:rsidR="00685A56" w:rsidRPr="00F16046">
        <w:rPr>
          <w:rFonts w:ascii="PT Astra Serif" w:hAnsi="PT Astra Serif"/>
          <w:b/>
        </w:rPr>
        <w:t xml:space="preserve"> годов</w:t>
      </w:r>
      <w:r w:rsidR="000E1DC8" w:rsidRPr="00F16046">
        <w:rPr>
          <w:rFonts w:ascii="PT Astra Serif" w:hAnsi="PT Astra Serif"/>
          <w:b/>
        </w:rPr>
        <w:t>»</w:t>
      </w:r>
      <w:r w:rsidRPr="00F16046">
        <w:rPr>
          <w:rFonts w:ascii="PT Astra Serif" w:hAnsi="PT Astra Serif"/>
          <w:b/>
        </w:rPr>
        <w:t xml:space="preserve"> </w:t>
      </w:r>
    </w:p>
    <w:p w:rsidR="000E1DC8" w:rsidRPr="00F16046" w:rsidRDefault="000E1DC8" w:rsidP="001C37A8">
      <w:pPr>
        <w:jc w:val="center"/>
        <w:rPr>
          <w:rFonts w:ascii="PT Astra Serif" w:hAnsi="PT Astra Serif"/>
          <w:b/>
        </w:rPr>
      </w:pPr>
    </w:p>
    <w:p w:rsidR="0044251D" w:rsidRPr="00F16046" w:rsidRDefault="005410C5" w:rsidP="005410C5">
      <w:pPr>
        <w:jc w:val="right"/>
        <w:rPr>
          <w:rFonts w:ascii="PT Astra Serif" w:hAnsi="PT Astra Serif"/>
        </w:rPr>
      </w:pPr>
      <w:r w:rsidRPr="00F16046">
        <w:rPr>
          <w:rFonts w:ascii="PT Astra Serif" w:hAnsi="PT Astra Serif"/>
        </w:rPr>
        <w:t>тыс. рублей</w:t>
      </w:r>
    </w:p>
    <w:tbl>
      <w:tblPr>
        <w:tblW w:w="9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958"/>
        <w:gridCol w:w="1984"/>
        <w:gridCol w:w="1933"/>
        <w:gridCol w:w="1884"/>
      </w:tblGrid>
      <w:tr w:rsidR="00045E54" w:rsidRPr="00F16046" w:rsidTr="00586BE8">
        <w:trPr>
          <w:trHeight w:val="1932"/>
          <w:jc w:val="center"/>
        </w:trPr>
        <w:tc>
          <w:tcPr>
            <w:tcW w:w="1713" w:type="dxa"/>
            <w:shd w:val="clear" w:color="auto" w:fill="auto"/>
            <w:vAlign w:val="center"/>
            <w:hideMark/>
          </w:tcPr>
          <w:p w:rsidR="00E51833" w:rsidRPr="00F16046" w:rsidRDefault="00E51833" w:rsidP="006C6723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Вид долгового обязательства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:rsidR="0017024E" w:rsidRDefault="00E51833" w:rsidP="0001523D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Утвержде</w:t>
            </w:r>
            <w:r w:rsidR="00A175C9" w:rsidRPr="00F16046">
              <w:rPr>
                <w:rFonts w:ascii="PT Astra Serif" w:hAnsi="PT Astra Serif"/>
              </w:rPr>
              <w:t xml:space="preserve">нное значение верхнего предела </w:t>
            </w:r>
            <w:r w:rsidRPr="00F16046">
              <w:rPr>
                <w:rFonts w:ascii="PT Astra Serif" w:hAnsi="PT Astra Serif"/>
              </w:rPr>
              <w:t xml:space="preserve">муниципального  долга </w:t>
            </w:r>
          </w:p>
          <w:p w:rsidR="00E51833" w:rsidRPr="00F16046" w:rsidRDefault="00E51833" w:rsidP="0001523D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на 01.01.20</w:t>
            </w:r>
            <w:r w:rsidR="005B4DB1" w:rsidRPr="00F16046">
              <w:rPr>
                <w:rFonts w:ascii="PT Astra Serif" w:hAnsi="PT Astra Serif"/>
              </w:rPr>
              <w:t>2</w:t>
            </w:r>
            <w:r w:rsidR="0001523D" w:rsidRPr="00F16046">
              <w:rPr>
                <w:rFonts w:ascii="PT Astra Serif" w:hAnsi="PT Astra Serif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7024E" w:rsidRDefault="00E51833" w:rsidP="0004007F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Утвержденное значение предельного объема муниципального</w:t>
            </w:r>
            <w:r w:rsidR="005B4DB1" w:rsidRPr="00F16046">
              <w:rPr>
                <w:rFonts w:ascii="PT Astra Serif" w:hAnsi="PT Astra Serif"/>
              </w:rPr>
              <w:t xml:space="preserve"> </w:t>
            </w:r>
            <w:r w:rsidRPr="00F16046">
              <w:rPr>
                <w:rFonts w:ascii="PT Astra Serif" w:hAnsi="PT Astra Serif"/>
              </w:rPr>
              <w:t xml:space="preserve">долга </w:t>
            </w:r>
          </w:p>
          <w:p w:rsidR="00E51833" w:rsidRPr="00F16046" w:rsidRDefault="00E51833" w:rsidP="0004007F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на 20</w:t>
            </w:r>
            <w:r w:rsidR="0004007F" w:rsidRPr="00F16046">
              <w:rPr>
                <w:rFonts w:ascii="PT Astra Serif" w:hAnsi="PT Astra Serif"/>
              </w:rPr>
              <w:t>20</w:t>
            </w:r>
            <w:r w:rsidRPr="00F16046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933" w:type="dxa"/>
            <w:vAlign w:val="center"/>
          </w:tcPr>
          <w:p w:rsidR="005B4DB1" w:rsidRPr="00F16046" w:rsidRDefault="00E51833" w:rsidP="005B4DB1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 xml:space="preserve">Фактический объем </w:t>
            </w:r>
            <w:proofErr w:type="gramStart"/>
            <w:r w:rsidRPr="00F16046">
              <w:rPr>
                <w:rFonts w:ascii="PT Astra Serif" w:hAnsi="PT Astra Serif"/>
              </w:rPr>
              <w:t>муниципального</w:t>
            </w:r>
            <w:proofErr w:type="gramEnd"/>
          </w:p>
          <w:p w:rsidR="0017024E" w:rsidRDefault="00E51833" w:rsidP="0004007F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 xml:space="preserve">долга </w:t>
            </w:r>
          </w:p>
          <w:p w:rsidR="00E51833" w:rsidRPr="00F16046" w:rsidRDefault="00E51833" w:rsidP="0004007F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 xml:space="preserve">на </w:t>
            </w:r>
            <w:r w:rsidR="003174B1" w:rsidRPr="00F16046">
              <w:rPr>
                <w:rFonts w:ascii="PT Astra Serif" w:hAnsi="PT Astra Serif"/>
              </w:rPr>
              <w:t>31</w:t>
            </w:r>
            <w:r w:rsidRPr="00F16046">
              <w:rPr>
                <w:rFonts w:ascii="PT Astra Serif" w:hAnsi="PT Astra Serif"/>
              </w:rPr>
              <w:t>.</w:t>
            </w:r>
            <w:r w:rsidR="003174B1" w:rsidRPr="00F16046">
              <w:rPr>
                <w:rFonts w:ascii="PT Astra Serif" w:hAnsi="PT Astra Serif"/>
              </w:rPr>
              <w:t>12</w:t>
            </w:r>
            <w:r w:rsidRPr="00F16046">
              <w:rPr>
                <w:rFonts w:ascii="PT Astra Serif" w:hAnsi="PT Astra Serif"/>
              </w:rPr>
              <w:t>.20</w:t>
            </w:r>
            <w:r w:rsidR="0004007F" w:rsidRPr="00F16046">
              <w:rPr>
                <w:rFonts w:ascii="PT Astra Serif" w:hAnsi="PT Astra Serif"/>
              </w:rPr>
              <w:t>20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:rsidR="00E51833" w:rsidRPr="00F16046" w:rsidRDefault="00933977" w:rsidP="006C6723">
            <w:pPr>
              <w:jc w:val="center"/>
              <w:rPr>
                <w:rFonts w:ascii="PT Astra Serif" w:hAnsi="PT Astra Serif"/>
                <w:bCs/>
              </w:rPr>
            </w:pPr>
            <w:r w:rsidRPr="00F16046">
              <w:rPr>
                <w:rFonts w:ascii="PT Astra Serif" w:hAnsi="PT Astra Serif"/>
                <w:bCs/>
              </w:rPr>
              <w:t>Примечание</w:t>
            </w:r>
          </w:p>
        </w:tc>
      </w:tr>
      <w:tr w:rsidR="00E51833" w:rsidRPr="00F16046" w:rsidTr="00586BE8">
        <w:trPr>
          <w:trHeight w:val="1132"/>
          <w:jc w:val="center"/>
        </w:trPr>
        <w:tc>
          <w:tcPr>
            <w:tcW w:w="1713" w:type="dxa"/>
            <w:shd w:val="clear" w:color="auto" w:fill="auto"/>
            <w:hideMark/>
          </w:tcPr>
          <w:p w:rsidR="00E51833" w:rsidRPr="00F16046" w:rsidRDefault="00E51833">
            <w:pPr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Кредит кредитной организации в валюте Российской Федерации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:rsidR="00E51833" w:rsidRPr="00F16046" w:rsidRDefault="005B4DB1" w:rsidP="0004007F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3</w:t>
            </w:r>
            <w:r w:rsidR="0004007F" w:rsidRPr="00F16046">
              <w:rPr>
                <w:rFonts w:ascii="PT Astra Serif" w:hAnsi="PT Astra Serif"/>
              </w:rPr>
              <w:t>8</w:t>
            </w:r>
            <w:r w:rsidRPr="00F16046">
              <w:rPr>
                <w:rFonts w:ascii="PT Astra Serif" w:hAnsi="PT Astra Serif"/>
              </w:rPr>
              <w:t>0</w:t>
            </w:r>
            <w:r w:rsidR="00912065" w:rsidRPr="00F16046">
              <w:rPr>
                <w:rFonts w:ascii="PT Astra Serif" w:hAnsi="PT Astra Serif"/>
              </w:rPr>
              <w:t xml:space="preserve"> 000</w:t>
            </w:r>
            <w:r w:rsidR="00E51833" w:rsidRPr="00F16046">
              <w:rPr>
                <w:rFonts w:ascii="PT Astra Serif" w:hAnsi="PT Astra Serif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E51833" w:rsidRPr="00F16046" w:rsidRDefault="0004007F" w:rsidP="00685A56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401 800</w:t>
            </w:r>
            <w:r w:rsidR="005B4DB1" w:rsidRPr="00F16046">
              <w:rPr>
                <w:rFonts w:ascii="PT Astra Serif" w:hAnsi="PT Astra Serif"/>
              </w:rPr>
              <w:t>,0</w:t>
            </w:r>
          </w:p>
        </w:tc>
        <w:tc>
          <w:tcPr>
            <w:tcW w:w="1933" w:type="dxa"/>
            <w:vAlign w:val="center"/>
          </w:tcPr>
          <w:p w:rsidR="00E51833" w:rsidRPr="00F16046" w:rsidRDefault="0004007F" w:rsidP="005B4DB1">
            <w:pPr>
              <w:jc w:val="center"/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172</w:t>
            </w:r>
            <w:r w:rsidR="00E51833" w:rsidRPr="00F16046">
              <w:rPr>
                <w:rFonts w:ascii="PT Astra Serif" w:hAnsi="PT Astra Serif"/>
              </w:rPr>
              <w:t> 000,0</w:t>
            </w:r>
          </w:p>
        </w:tc>
        <w:tc>
          <w:tcPr>
            <w:tcW w:w="1884" w:type="dxa"/>
            <w:shd w:val="clear" w:color="auto" w:fill="auto"/>
            <w:hideMark/>
          </w:tcPr>
          <w:p w:rsidR="00E51833" w:rsidRPr="00F16046" w:rsidRDefault="00E51833" w:rsidP="00E51833">
            <w:pPr>
              <w:rPr>
                <w:rFonts w:ascii="PT Astra Serif" w:hAnsi="PT Astra Serif"/>
              </w:rPr>
            </w:pPr>
            <w:r w:rsidRPr="00F16046">
              <w:rPr>
                <w:rFonts w:ascii="PT Astra Serif" w:hAnsi="PT Astra Serif"/>
              </w:rPr>
              <w:t>Объем долговых обязательств не превышает утвержденных значений</w:t>
            </w:r>
          </w:p>
        </w:tc>
      </w:tr>
    </w:tbl>
    <w:p w:rsidR="005410C5" w:rsidRPr="00F16046" w:rsidRDefault="005410C5" w:rsidP="00387E37">
      <w:pPr>
        <w:jc w:val="center"/>
        <w:rPr>
          <w:rFonts w:ascii="PT Astra Serif" w:hAnsi="PT Astra Serif"/>
        </w:rPr>
      </w:pPr>
    </w:p>
    <w:p w:rsidR="00BB4AD8" w:rsidRPr="00F16046" w:rsidRDefault="005410C5" w:rsidP="006C6723">
      <w:pPr>
        <w:ind w:firstLine="708"/>
        <w:jc w:val="both"/>
        <w:rPr>
          <w:rFonts w:ascii="PT Astra Serif" w:hAnsi="PT Astra Serif"/>
        </w:rPr>
      </w:pPr>
      <w:r w:rsidRPr="00F16046">
        <w:rPr>
          <w:rFonts w:ascii="PT Astra Serif" w:hAnsi="PT Astra Serif"/>
        </w:rPr>
        <w:t>Муниципальный</w:t>
      </w:r>
      <w:r w:rsidR="005B4DB1" w:rsidRPr="00F16046">
        <w:rPr>
          <w:rFonts w:ascii="PT Astra Serif" w:hAnsi="PT Astra Serif"/>
        </w:rPr>
        <w:t xml:space="preserve"> внутренний</w:t>
      </w:r>
      <w:r w:rsidRPr="00F16046">
        <w:rPr>
          <w:rFonts w:ascii="PT Astra Serif" w:hAnsi="PT Astra Serif"/>
        </w:rPr>
        <w:t xml:space="preserve"> долг города Югорска </w:t>
      </w:r>
      <w:r w:rsidR="006640B5" w:rsidRPr="00F16046">
        <w:rPr>
          <w:rFonts w:ascii="PT Astra Serif" w:hAnsi="PT Astra Serif"/>
        </w:rPr>
        <w:t>на 01.01.20</w:t>
      </w:r>
      <w:r w:rsidR="005B4DB1" w:rsidRPr="00F16046">
        <w:rPr>
          <w:rFonts w:ascii="PT Astra Serif" w:hAnsi="PT Astra Serif"/>
        </w:rPr>
        <w:t>2</w:t>
      </w:r>
      <w:r w:rsidR="0004007F" w:rsidRPr="00F16046">
        <w:rPr>
          <w:rFonts w:ascii="PT Astra Serif" w:hAnsi="PT Astra Serif"/>
        </w:rPr>
        <w:t>1</w:t>
      </w:r>
      <w:r w:rsidR="006640B5" w:rsidRPr="00F16046">
        <w:rPr>
          <w:rFonts w:ascii="PT Astra Serif" w:hAnsi="PT Astra Serif"/>
        </w:rPr>
        <w:t xml:space="preserve"> </w:t>
      </w:r>
      <w:r w:rsidRPr="00F16046">
        <w:rPr>
          <w:rFonts w:ascii="PT Astra Serif" w:hAnsi="PT Astra Serif"/>
        </w:rPr>
        <w:t xml:space="preserve"> ниже утвержденных значений верхнего предела и предельного объема муниципального долга</w:t>
      </w:r>
      <w:r w:rsidR="0044251D" w:rsidRPr="00F16046">
        <w:rPr>
          <w:rFonts w:ascii="PT Astra Serif" w:hAnsi="PT Astra Serif"/>
        </w:rPr>
        <w:t xml:space="preserve">. </w:t>
      </w:r>
      <w:proofErr w:type="gramStart"/>
      <w:r w:rsidR="0044251D" w:rsidRPr="00F16046">
        <w:rPr>
          <w:rFonts w:ascii="PT Astra Serif" w:hAnsi="PT Astra Serif"/>
        </w:rPr>
        <w:t>О</w:t>
      </w:r>
      <w:r w:rsidRPr="00F16046">
        <w:rPr>
          <w:rFonts w:ascii="PT Astra Serif" w:hAnsi="PT Astra Serif"/>
        </w:rPr>
        <w:t>бъясняется снижением размера дефицита города Югорска в результате проводимых в 20</w:t>
      </w:r>
      <w:r w:rsidR="0004007F" w:rsidRPr="00F16046">
        <w:rPr>
          <w:rFonts w:ascii="PT Astra Serif" w:hAnsi="PT Astra Serif"/>
        </w:rPr>
        <w:t>20</w:t>
      </w:r>
      <w:r w:rsidRPr="00F16046">
        <w:rPr>
          <w:rFonts w:ascii="PT Astra Serif" w:hAnsi="PT Astra Serif"/>
        </w:rPr>
        <w:t xml:space="preserve"> году мероприятий по росту доходов и оптимизации расходов бюджета города Югорска</w:t>
      </w:r>
      <w:r w:rsidR="005B4DB1" w:rsidRPr="00F16046">
        <w:rPr>
          <w:rFonts w:ascii="PT Astra Serif" w:hAnsi="PT Astra Serif"/>
        </w:rPr>
        <w:t xml:space="preserve"> и поступлением сверхплановых доходов.</w:t>
      </w:r>
      <w:proofErr w:type="gramEnd"/>
    </w:p>
    <w:p w:rsidR="00DC17F6" w:rsidRPr="00F16046" w:rsidRDefault="00DC17F6" w:rsidP="006C6723">
      <w:pPr>
        <w:ind w:firstLine="708"/>
        <w:jc w:val="both"/>
        <w:rPr>
          <w:rFonts w:ascii="PT Astra Serif" w:hAnsi="PT Astra Serif"/>
        </w:rPr>
      </w:pPr>
    </w:p>
    <w:p w:rsidR="00DC17F6" w:rsidRPr="00F16046" w:rsidRDefault="00DC17F6" w:rsidP="00DC17F6">
      <w:pPr>
        <w:jc w:val="center"/>
        <w:rPr>
          <w:rFonts w:ascii="PT Astra Serif" w:hAnsi="PT Astra Serif"/>
        </w:rPr>
      </w:pPr>
    </w:p>
    <w:p w:rsidR="00343BE9" w:rsidRPr="00F16046" w:rsidRDefault="00343BE9">
      <w:pPr>
        <w:jc w:val="both"/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343BE9" w:rsidRPr="00F16046" w:rsidRDefault="00343BE9" w:rsidP="00343BE9">
      <w:pPr>
        <w:rPr>
          <w:rFonts w:ascii="PT Astra Serif" w:hAnsi="PT Astra Serif"/>
        </w:rPr>
      </w:pPr>
    </w:p>
    <w:p w:rsidR="0044251D" w:rsidRPr="00F16046" w:rsidRDefault="00343BE9" w:rsidP="00343BE9">
      <w:pPr>
        <w:tabs>
          <w:tab w:val="left" w:pos="3914"/>
        </w:tabs>
        <w:rPr>
          <w:rFonts w:ascii="PT Astra Serif" w:hAnsi="PT Astra Serif"/>
        </w:rPr>
      </w:pPr>
      <w:r w:rsidRPr="00F16046">
        <w:rPr>
          <w:rFonts w:ascii="PT Astra Serif" w:hAnsi="PT Astra Serif"/>
        </w:rPr>
        <w:tab/>
      </w:r>
    </w:p>
    <w:sectPr w:rsidR="0044251D" w:rsidRPr="00F16046" w:rsidSect="00985965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0" w:footer="709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33" w:rsidRDefault="00491776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1E3" w:rsidRPr="00D93F16" w:rsidRDefault="002811E3">
    <w:pPr>
      <w:pStyle w:val="a7"/>
      <w:jc w:val="center"/>
      <w:rPr>
        <w:sz w:val="22"/>
        <w:szCs w:val="22"/>
      </w:rPr>
    </w:pPr>
  </w:p>
  <w:p w:rsidR="00DD6072" w:rsidRDefault="00DD6072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840671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</w:rPr>
    </w:sdtEndPr>
    <w:sdtContent>
      <w:p w:rsidR="00C65019" w:rsidRDefault="00C65019">
        <w:pPr>
          <w:pStyle w:val="ab"/>
          <w:jc w:val="center"/>
        </w:pPr>
      </w:p>
      <w:p w:rsidR="00C65019" w:rsidRPr="00D944AD" w:rsidRDefault="00985965" w:rsidP="00985965">
        <w:pPr>
          <w:pStyle w:val="ab"/>
          <w:tabs>
            <w:tab w:val="left" w:pos="4436"/>
            <w:tab w:val="center" w:pos="4818"/>
          </w:tabs>
          <w:rPr>
            <w:rFonts w:ascii="PT Astra Serif" w:hAnsi="PT Astra Serif"/>
            <w:sz w:val="22"/>
          </w:rPr>
        </w:pPr>
        <w:r>
          <w:rPr>
            <w:rFonts w:ascii="PT Astra Serif" w:hAnsi="PT Astra Serif"/>
            <w:sz w:val="22"/>
          </w:rPr>
          <w:tab/>
        </w:r>
        <w:r w:rsidR="00622AB6">
          <w:rPr>
            <w:rFonts w:ascii="PT Astra Serif" w:hAnsi="PT Astra Serif"/>
            <w:sz w:val="22"/>
            <w:lang w:val="en-US"/>
          </w:rPr>
          <w:t>1</w:t>
        </w:r>
        <w:r w:rsidR="00F14B91">
          <w:rPr>
            <w:rFonts w:ascii="PT Astra Serif" w:hAnsi="PT Astra Serif"/>
            <w:sz w:val="22"/>
          </w:rPr>
          <w:t>42</w:t>
        </w:r>
      </w:p>
    </w:sdtContent>
  </w:sdt>
  <w:p w:rsidR="00C65019" w:rsidRDefault="00C6501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23D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1D81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07F"/>
    <w:rsid w:val="00040E2D"/>
    <w:rsid w:val="00041053"/>
    <w:rsid w:val="0004106B"/>
    <w:rsid w:val="000415CD"/>
    <w:rsid w:val="00041776"/>
    <w:rsid w:val="00042B98"/>
    <w:rsid w:val="00045AD6"/>
    <w:rsid w:val="00045E44"/>
    <w:rsid w:val="00045E5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990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024E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C3E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1E3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2BDD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74B1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BE9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34BF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0A1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2EFE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5967"/>
    <w:rsid w:val="00586BE8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AB6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41F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E7C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3B62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3F88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0E6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965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296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5FB3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19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3C1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286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F16"/>
    <w:rsid w:val="00D944AD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6C2E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718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B91"/>
    <w:rsid w:val="00F14C48"/>
    <w:rsid w:val="00F15029"/>
    <w:rsid w:val="00F151C3"/>
    <w:rsid w:val="00F152B0"/>
    <w:rsid w:val="00F16046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55A80-48D9-45DA-8884-10B848D7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2759</TotalTime>
  <Pages>1</Pages>
  <Words>200</Words>
  <Characters>1301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1499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172</cp:revision>
  <cp:lastPrinted>2020-03-13T10:38:00Z</cp:lastPrinted>
  <dcterms:created xsi:type="dcterms:W3CDTF">2015-03-27T13:46:00Z</dcterms:created>
  <dcterms:modified xsi:type="dcterms:W3CDTF">2021-04-02T07:57:00Z</dcterms:modified>
</cp:coreProperties>
</file>